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7582615E" w:rsidR="0053196E" w:rsidRPr="00014ECE" w:rsidRDefault="00E74B23" w:rsidP="00CC327D">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F80E5D" w:rsidRPr="00F80E5D">
        <w:rPr>
          <w:rFonts w:ascii="Calibri Light" w:hAnsi="Calibri Light" w:cs="Calibri Light"/>
          <w:b/>
          <w:color w:val="000000"/>
          <w:sz w:val="34"/>
          <w:szCs w:val="34"/>
          <w:lang w:val="fr-BE"/>
        </w:rPr>
        <w:t>Chargé(e) de mission pour la conception de régies d’entretien des bâtiments</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E27B250"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564FC6"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564FC6"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88C0904" w:rsidR="00497A93" w:rsidRPr="00014ECE" w:rsidRDefault="00497A93" w:rsidP="00A97B63">
      <w:pPr>
        <w:pStyle w:val="Titre1"/>
        <w:spacing w:before="0"/>
        <w:ind w:left="357" w:hanging="357"/>
        <w:rPr>
          <w:rFonts w:cs="Calibri Light"/>
        </w:rPr>
      </w:pPr>
      <w:r w:rsidRPr="00014ECE">
        <w:rPr>
          <w:rFonts w:cs="Calibri Light"/>
        </w:rPr>
        <w:t xml:space="preserve">Données professionnelles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564FC6"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2FFC9F3F"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77A63BEE" w:rsidR="001F47FD" w:rsidRPr="00014ECE" w:rsidRDefault="001F47FD" w:rsidP="001F47FD">
      <w:pPr>
        <w:pStyle w:val="Titre1"/>
        <w:ind w:left="357" w:hanging="357"/>
        <w:rPr>
          <w:rFonts w:cs="Calibri Light"/>
        </w:rPr>
      </w:pPr>
      <w:r w:rsidRPr="00014ECE">
        <w:rPr>
          <w:rFonts w:cs="Calibri Light"/>
        </w:rPr>
        <w:lastRenderedPageBreak/>
        <w:t>Titres et mérites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158F886" w:rsidR="00FD7A66" w:rsidRPr="00014ECE"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0DF29352" w:rsidR="00317401" w:rsidRPr="00014ECE"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uniquement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69FCF429"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1 - </w:t>
      </w:r>
      <w:r w:rsidR="00C76FAC" w:rsidRPr="00014ECE">
        <w:rPr>
          <w:rFonts w:ascii="Calibri Light" w:hAnsi="Calibri Light" w:cs="Calibri Light"/>
          <w:smallCaps/>
          <w:lang w:val="fr-BE"/>
        </w:rPr>
        <w:t xml:space="preserve">Nom de la fonction </w:t>
      </w:r>
      <w:r w:rsidR="00C76FAC" w:rsidRPr="00014ECE">
        <w:rPr>
          <w:rFonts w:ascii="Calibri Light" w:hAnsi="Calibri Light" w:cs="Calibri Light"/>
          <w:lang w:val="fr-BE"/>
        </w:rPr>
        <w:t>(Exemple : professeur(e) de mathématique en</w:t>
      </w:r>
      <w:r w:rsidR="00AA1D45" w:rsidRPr="00014ECE">
        <w:rPr>
          <w:rFonts w:ascii="Calibri Light" w:hAnsi="Calibri Light" w:cs="Calibri Light"/>
          <w:lang w:val="fr-BE"/>
        </w:rPr>
        <w:t xml:space="preserve"> 3</w:t>
      </w:r>
      <w:r w:rsidR="00C76FAC" w:rsidRPr="00014ECE">
        <w:rPr>
          <w:rFonts w:ascii="Calibri Light" w:hAnsi="Calibri Light" w:cs="Calibri Light"/>
          <w:vertAlign w:val="superscript"/>
          <w:lang w:val="fr-BE"/>
        </w:rPr>
        <w:t>ème</w:t>
      </w:r>
      <w:r w:rsidR="00C76FAC" w:rsidRPr="00014ECE">
        <w:rPr>
          <w:rFonts w:ascii="Calibri Light" w:hAnsi="Calibri Light" w:cs="Calibri Light"/>
          <w:lang w:val="fr-BE"/>
        </w:rPr>
        <w:t xml:space="preserve"> année)</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10BC19F9"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Fonction 2 -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56C27CD9"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3 - Nom de la fonction </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0B1B0EF0"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4  - Nom de la fonction </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5FF85BDB" w14:textId="5A1F7A5B" w:rsidR="008B776C" w:rsidRPr="00014ECE" w:rsidRDefault="00D223BB" w:rsidP="001B5113">
      <w:pPr>
        <w:autoSpaceDE w:val="0"/>
        <w:autoSpaceDN w:val="0"/>
        <w:adjustRightInd w:val="0"/>
        <w:spacing w:before="360" w:after="240" w:line="360" w:lineRule="auto"/>
        <w:rPr>
          <w:rFonts w:ascii="Calibri Light" w:hAnsi="Calibri Light" w:cs="Calibri Light"/>
          <w:b/>
          <w:caps/>
          <w:color w:val="1F497D" w:themeColor="text2"/>
          <w:sz w:val="32"/>
          <w:szCs w:val="22"/>
          <w:u w:val="single"/>
          <w:lang w:val="fr-BE"/>
        </w:rPr>
      </w:pPr>
      <w:r w:rsidRPr="00014ECE">
        <w:rPr>
          <w:rFonts w:ascii="Calibri Light" w:hAnsi="Calibri Light" w:cs="Calibri Light"/>
          <w:b/>
          <w:caps/>
          <w:color w:val="1F497D" w:themeColor="text2"/>
          <w:sz w:val="22"/>
          <w:szCs w:val="22"/>
          <w:u w:val="single"/>
          <w:lang w:val="fr-BE"/>
        </w:rPr>
        <w:br/>
      </w:r>
      <w:r w:rsidR="008B776C" w:rsidRPr="00014ECE">
        <w:rPr>
          <w:rFonts w:ascii="Calibri Light" w:hAnsi="Calibri Light" w:cs="Calibri Light"/>
          <w:b/>
          <w:caps/>
          <w:color w:val="1F497D" w:themeColor="text2"/>
          <w:sz w:val="32"/>
          <w:szCs w:val="22"/>
          <w:u w:val="single"/>
          <w:lang w:val="fr-BE"/>
        </w:rPr>
        <w:br w:type="page"/>
      </w:r>
    </w:p>
    <w:p w14:paraId="52325FEE" w14:textId="5D7CED0D" w:rsidR="001B44A2" w:rsidRPr="00564FC6" w:rsidRDefault="00BE7B77" w:rsidP="00CA3E2C">
      <w:pPr>
        <w:pStyle w:val="Titre2"/>
        <w:rPr>
          <w:rFonts w:cs="Calibri Light"/>
        </w:rPr>
      </w:pPr>
      <w:r w:rsidRPr="00BE7B77">
        <w:rPr>
          <w:rFonts w:cs="Calibri Light"/>
          <w:color w:val="FF0000"/>
        </w:rPr>
        <w:t xml:space="preserve"> </w:t>
      </w:r>
      <w:bookmarkStart w:id="0" w:name="_GoBack"/>
      <w:bookmarkEnd w:id="0"/>
      <w:r w:rsidR="007D21EF" w:rsidRPr="00564FC6">
        <w:rPr>
          <w:rFonts w:cs="Calibri Light"/>
        </w:rPr>
        <w:t>Atouts</w:t>
      </w:r>
    </w:p>
    <w:p w14:paraId="2C782CDB" w14:textId="390DA328" w:rsidR="00CF78C7" w:rsidRPr="00564FC6" w:rsidRDefault="00564FC6" w:rsidP="00CF78C7">
      <w:pPr>
        <w:pStyle w:val="Titre3"/>
        <w:rPr>
          <w:rFonts w:cs="Calibri Light"/>
        </w:rPr>
      </w:pPr>
      <w:r w:rsidRPr="00564FC6">
        <w:rPr>
          <w:rFonts w:cs="Calibri Light"/>
        </w:rPr>
        <w:t xml:space="preserve">Atout 1 : Une expérience professionnelle dans la </w:t>
      </w:r>
      <w:r w:rsidRPr="00564FC6">
        <w:rPr>
          <w:rFonts w:cs="Calibri Light"/>
          <w:b/>
        </w:rPr>
        <w:t>coordination/gestion et mise en œuvre de projets de grande ampleur</w:t>
      </w:r>
      <w:r w:rsidRPr="00564FC6">
        <w:rPr>
          <w:rFonts w:cs="Calibri Light"/>
        </w:rPr>
        <w:t>, notamment dans le domaine de l’évolution d’institution du secteur non-marchand ou tertiaire (hors établissements scolaires)</w:t>
      </w:r>
      <w:r w:rsidR="00CF78C7" w:rsidRPr="00564FC6">
        <w:rPr>
          <w:rFonts w:cs="Calibri Light"/>
        </w:rPr>
        <w:t xml:space="preserve">: </w:t>
      </w:r>
    </w:p>
    <w:p w14:paraId="58240CC8" w14:textId="77777777" w:rsidR="00CF78C7" w:rsidRPr="00564FC6" w:rsidRDefault="00CF78C7" w:rsidP="00CF78C7">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ED215B" w:rsidRPr="00014ECE" w14:paraId="5B837EDD" w14:textId="77777777" w:rsidTr="00217701">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D14A179" w14:textId="4AF49A4A" w:rsidR="00ED215B" w:rsidRPr="00014ECE" w:rsidRDefault="006C6D0B" w:rsidP="00564FC6">
            <w:pPr>
              <w:autoSpaceDE w:val="0"/>
              <w:autoSpaceDN w:val="0"/>
              <w:adjustRightInd w:val="0"/>
              <w:spacing w:before="120" w:after="120"/>
              <w:rPr>
                <w:rFonts w:ascii="Calibri Light" w:hAnsi="Calibri Light" w:cs="Calibri Light"/>
                <w:color w:val="000000"/>
                <w:sz w:val="22"/>
                <w:szCs w:val="22"/>
                <w:lang w:val="fr-BE"/>
              </w:rPr>
            </w:pPr>
            <w:r w:rsidRPr="00564FC6">
              <w:rPr>
                <w:rFonts w:ascii="Calibri Light" w:hAnsi="Calibri Light" w:cs="Calibri Light"/>
                <w:color w:val="000000"/>
                <w:sz w:val="22"/>
                <w:szCs w:val="22"/>
                <w:lang w:val="fr-BE"/>
              </w:rPr>
              <w:t xml:space="preserve">Décrivez ci-dessous une situation où </w:t>
            </w:r>
            <w:r w:rsidR="00564FC6" w:rsidRPr="00564FC6">
              <w:rPr>
                <w:rFonts w:ascii="Calibri Light" w:hAnsi="Calibri Light" w:cs="Calibri Light"/>
                <w:color w:val="000000"/>
                <w:sz w:val="22"/>
                <w:szCs w:val="22"/>
                <w:lang w:val="fr-BE"/>
              </w:rPr>
              <w:t>vous avez exercé vos compétences dans l’accomplissement (</w:t>
            </w:r>
            <w:proofErr w:type="spellStart"/>
            <w:r w:rsidR="00564FC6" w:rsidRPr="00564FC6">
              <w:rPr>
                <w:rFonts w:ascii="Calibri Light" w:hAnsi="Calibri Light" w:cs="Calibri Light"/>
                <w:color w:val="000000"/>
                <w:sz w:val="22"/>
                <w:szCs w:val="22"/>
                <w:lang w:val="fr-BE"/>
              </w:rPr>
              <w:t>coodination</w:t>
            </w:r>
            <w:proofErr w:type="spellEnd"/>
            <w:r w:rsidR="00564FC6" w:rsidRPr="00564FC6">
              <w:rPr>
                <w:rFonts w:ascii="Calibri Light" w:hAnsi="Calibri Light" w:cs="Calibri Light"/>
                <w:color w:val="000000"/>
                <w:sz w:val="22"/>
                <w:szCs w:val="22"/>
                <w:lang w:val="fr-BE"/>
              </w:rPr>
              <w:t>, gestion et/ou mise en œuvre) de projets de grandes ampleurs</w:t>
            </w:r>
            <w:r w:rsidRPr="00014ECE">
              <w:rPr>
                <w:rFonts w:ascii="Calibri Light" w:hAnsi="Calibri Light" w:cs="Calibri Light"/>
                <w:color w:val="000000"/>
                <w:sz w:val="22"/>
                <w:szCs w:val="22"/>
                <w:lang w:val="fr-BE"/>
              </w:rPr>
              <w:t xml:space="preserve"> </w:t>
            </w:r>
          </w:p>
        </w:tc>
      </w:tr>
      <w:tr w:rsidR="00ED215B" w:rsidRPr="00014ECE" w14:paraId="01675803"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A6D14E" w14:textId="56CB64D8" w:rsidR="00ED215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Contexte :</w:t>
            </w:r>
            <w:r w:rsidR="00ED215B" w:rsidRPr="00014ECE">
              <w:rPr>
                <w:rFonts w:ascii="Calibri Light" w:hAnsi="Calibri Light" w:cs="Calibri Light"/>
                <w:color w:val="000000"/>
                <w:sz w:val="22"/>
                <w:szCs w:val="22"/>
                <w:lang w:val="fr-BE"/>
              </w:rPr>
              <w:t xml:space="preserve"> </w:t>
            </w:r>
          </w:p>
        </w:tc>
        <w:tc>
          <w:tcPr>
            <w:tcW w:w="6938" w:type="dxa"/>
            <w:tcBorders>
              <w:top w:val="dotted" w:sz="4" w:space="0" w:color="auto"/>
              <w:left w:val="dotted" w:sz="4" w:space="0" w:color="auto"/>
              <w:bottom w:val="dotted" w:sz="4" w:space="0" w:color="auto"/>
              <w:right w:val="dotted" w:sz="4" w:space="0" w:color="auto"/>
            </w:tcBorders>
          </w:tcPr>
          <w:p w14:paraId="243B9B2A" w14:textId="77777777" w:rsidR="00ED215B" w:rsidRPr="00014ECE" w:rsidRDefault="00ED215B" w:rsidP="00A45F2C">
            <w:pPr>
              <w:autoSpaceDE w:val="0"/>
              <w:autoSpaceDN w:val="0"/>
              <w:adjustRightInd w:val="0"/>
              <w:spacing w:before="120" w:after="120"/>
              <w:rPr>
                <w:rFonts w:ascii="Calibri Light" w:hAnsi="Calibri Light" w:cs="Calibri Light"/>
                <w:color w:val="000000"/>
                <w:sz w:val="22"/>
                <w:szCs w:val="22"/>
                <w:lang w:val="fr-BE"/>
              </w:rPr>
            </w:pPr>
          </w:p>
          <w:p w14:paraId="1DBC6D35"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0B88231"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B5165DC"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1F670" w14:textId="088A7A93"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60B640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ADB1B90"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478047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1639661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F43601A" w14:textId="3663A54B"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52BD35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FB7C0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6CA9E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7149C15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CF189A6" w14:textId="4F5FAB4D"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0753C0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316A07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93A6BE4"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bl>
    <w:p w14:paraId="7E9B044D" w14:textId="3488BE48" w:rsidR="00BE7B77" w:rsidRPr="00564FC6" w:rsidRDefault="00BE7B77" w:rsidP="00BE7B77">
      <w:pPr>
        <w:pStyle w:val="Titre3"/>
        <w:rPr>
          <w:rFonts w:cs="Calibri Light"/>
        </w:rPr>
      </w:pPr>
      <w:r w:rsidRPr="00564FC6">
        <w:rPr>
          <w:rFonts w:cs="Calibri Light"/>
        </w:rPr>
        <w:t xml:space="preserve">Atout 2 : </w:t>
      </w:r>
      <w:r w:rsidR="00564FC6" w:rsidRPr="00564FC6">
        <w:rPr>
          <w:rFonts w:cs="Calibri Light"/>
        </w:rPr>
        <w:t xml:space="preserve">Une expérience professionnelle dans la </w:t>
      </w:r>
      <w:r w:rsidR="00564FC6" w:rsidRPr="00564FC6">
        <w:rPr>
          <w:rFonts w:cs="Calibri Light"/>
          <w:b/>
        </w:rPr>
        <w:t>maintenance de bâtiments</w:t>
      </w:r>
      <w:r w:rsidR="00564FC6" w:rsidRPr="00564FC6">
        <w:rPr>
          <w:rFonts w:cs="Calibri Light"/>
        </w:rPr>
        <w:t xml:space="preserve"> et/ou les </w:t>
      </w:r>
      <w:proofErr w:type="spellStart"/>
      <w:r w:rsidR="00564FC6" w:rsidRPr="00564FC6">
        <w:rPr>
          <w:rFonts w:cs="Calibri Light"/>
          <w:b/>
        </w:rPr>
        <w:t>facility</w:t>
      </w:r>
      <w:proofErr w:type="spellEnd"/>
      <w:r w:rsidR="00564FC6" w:rsidRPr="00564FC6">
        <w:rPr>
          <w:rFonts w:cs="Calibri Light"/>
          <w:b/>
        </w:rPr>
        <w:t xml:space="preserve"> services</w:t>
      </w:r>
      <w:r w:rsidR="00564FC6" w:rsidRPr="00564FC6">
        <w:rPr>
          <w:rFonts w:cs="Calibri Light"/>
        </w:rPr>
        <w:t xml:space="preserve"> (hors établissements scolaires) </w:t>
      </w:r>
    </w:p>
    <w:p w14:paraId="62973150" w14:textId="77777777" w:rsidR="00ED215B" w:rsidRPr="00564FC6" w:rsidRDefault="00ED215B" w:rsidP="00CA3E2C">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6C6D0B" w:rsidRPr="00014ECE" w14:paraId="766F63E4" w14:textId="77777777" w:rsidTr="00A45F2C">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487525C" w14:textId="0518EF8B" w:rsidR="006C6D0B" w:rsidRPr="00014ECE" w:rsidRDefault="006C6D0B" w:rsidP="00564FC6">
            <w:pPr>
              <w:autoSpaceDE w:val="0"/>
              <w:autoSpaceDN w:val="0"/>
              <w:adjustRightInd w:val="0"/>
              <w:spacing w:before="120" w:after="120"/>
              <w:rPr>
                <w:rFonts w:ascii="Calibri Light" w:hAnsi="Calibri Light" w:cs="Calibri Light"/>
                <w:color w:val="000000"/>
                <w:sz w:val="22"/>
                <w:szCs w:val="22"/>
                <w:lang w:val="fr-BE"/>
              </w:rPr>
            </w:pPr>
            <w:r w:rsidRPr="00564FC6">
              <w:rPr>
                <w:rFonts w:ascii="Calibri Light" w:hAnsi="Calibri Light" w:cs="Calibri Light"/>
                <w:color w:val="000000"/>
                <w:sz w:val="22"/>
                <w:szCs w:val="22"/>
                <w:lang w:val="fr-BE"/>
              </w:rPr>
              <w:t xml:space="preserve">Décrivez ci-dessous une situation où </w:t>
            </w:r>
            <w:r w:rsidR="00564FC6" w:rsidRPr="00564FC6">
              <w:rPr>
                <w:rFonts w:ascii="Calibri Light" w:hAnsi="Calibri Light" w:cs="Calibri Light"/>
                <w:color w:val="000000"/>
                <w:sz w:val="22"/>
                <w:szCs w:val="22"/>
                <w:lang w:val="fr-BE"/>
              </w:rPr>
              <w:t>vous avez exercé vos compétences dans le domaine de la maintenance des bâtiments et/ou dans les Facility Services</w:t>
            </w:r>
          </w:p>
        </w:tc>
      </w:tr>
      <w:tr w:rsidR="006C6D0B" w:rsidRPr="00014ECE" w14:paraId="46A8F4EE"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A58252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1297193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9AF6C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9DFB8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E230437"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AC927D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720AA46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D528EFD"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3444BF7"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4C5DDD4"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065A8B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67076E0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231580D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AFCF168"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5130D88"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5DBC69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6B5E47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AEF9F5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75C1C0EC"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bl>
    <w:p w14:paraId="5E8E1258" w14:textId="77777777" w:rsidR="008B776C" w:rsidRPr="00014ECE" w:rsidRDefault="008B776C">
      <w:pPr>
        <w:rPr>
          <w:rFonts w:ascii="Calibri Light" w:hAnsi="Calibri Light" w:cs="Calibri Light"/>
          <w:lang w:val="fr-BE"/>
        </w:rPr>
      </w:pPr>
      <w:r w:rsidRPr="00014ECE">
        <w:rPr>
          <w:rFonts w:ascii="Calibri Light" w:hAnsi="Calibri Light" w:cs="Calibri Light"/>
          <w:lang w:val="fr-BE"/>
        </w:rPr>
        <w:br w:type="page"/>
      </w:r>
    </w:p>
    <w:p w14:paraId="3D6AACC4" w14:textId="1A7FA966" w:rsidR="000543FF" w:rsidRPr="00014ECE" w:rsidRDefault="00014ECE" w:rsidP="00014ECE">
      <w:pPr>
        <w:pStyle w:val="Titre1"/>
        <w:rPr>
          <w:rFonts w:cs="Calibri Light"/>
        </w:rPr>
      </w:pPr>
      <w:r w:rsidRPr="00014ECE">
        <w:rPr>
          <w:rFonts w:cs="Calibri Light"/>
        </w:rPr>
        <w:t>Conclusion</w:t>
      </w:r>
    </w:p>
    <w:p w14:paraId="425D9090" w14:textId="77777777" w:rsidR="00014ECE" w:rsidRPr="00014ECE" w:rsidRDefault="00014ECE" w:rsidP="00014ECE">
      <w:pPr>
        <w:rPr>
          <w:rFonts w:ascii="Calibri Light" w:hAnsi="Calibri Light" w:cs="Calibri Light"/>
          <w:lang w:val="fr-BE" w:eastAsia="en-US"/>
        </w:rPr>
      </w:pPr>
    </w:p>
    <w:p w14:paraId="2E9273AA" w14:textId="44107D95" w:rsidR="00014ECE" w:rsidRPr="000D0F03" w:rsidRDefault="00A34A14" w:rsidP="00014ECE">
      <w:pPr>
        <w:rPr>
          <w:rFonts w:ascii="Calibri Light" w:hAnsi="Calibri Light" w:cs="Calibri Light"/>
          <w:sz w:val="22"/>
          <w:szCs w:val="22"/>
        </w:rPr>
      </w:pPr>
      <w:r w:rsidRPr="000D0F03">
        <w:rPr>
          <w:rFonts w:ascii="Calibri Light" w:hAnsi="Calibri Light" w:cs="Calibri Light"/>
          <w:sz w:val="22"/>
          <w:szCs w:val="22"/>
        </w:rPr>
        <w:t xml:space="preserve">Je joins en annexe : </w:t>
      </w:r>
    </w:p>
    <w:p w14:paraId="52528DA3" w14:textId="6B95AA11" w:rsidR="00A34A14" w:rsidRPr="000D0F03"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 copie du ou des diplômes requis pour postuler à la fonction (ou de l’équivalence)</w:t>
      </w:r>
    </w:p>
    <w:p w14:paraId="01F982B6" w14:textId="77777777" w:rsidR="00BE7B77"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Une copie de mon arrêté de nomination (ou une preuve de nomination)</w:t>
      </w:r>
    </w:p>
    <w:p w14:paraId="4F94B799" w14:textId="77777777" w:rsidR="002B4A44" w:rsidRPr="000D0F03" w:rsidRDefault="002B4A44" w:rsidP="002B4A44">
      <w:pPr>
        <w:rPr>
          <w:rFonts w:ascii="Calibri Light" w:hAnsi="Calibri Light" w:cs="Calibri Light"/>
          <w:sz w:val="22"/>
          <w:szCs w:val="22"/>
          <w:lang w:val="fr-BE" w:eastAsia="en-US"/>
        </w:rPr>
      </w:pPr>
    </w:p>
    <w:p w14:paraId="0A99EEE1" w14:textId="6D7B5440" w:rsidR="002B4A44" w:rsidRPr="000D0F03" w:rsidRDefault="002B4A44" w:rsidP="008C70C8">
      <w:pPr>
        <w:jc w:val="both"/>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0D0F03" w:rsidRDefault="00A34A14" w:rsidP="00A34A14">
      <w:pPr>
        <w:rPr>
          <w:rFonts w:ascii="Calibri Light" w:hAnsi="Calibri Light" w:cs="Calibri Light"/>
          <w:sz w:val="22"/>
          <w:szCs w:val="22"/>
          <w:lang w:val="fr-BE" w:eastAsia="en-US"/>
        </w:rPr>
      </w:pPr>
    </w:p>
    <w:p w14:paraId="42CEE873" w14:textId="77777777" w:rsidR="000543FF" w:rsidRPr="000D0F03"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0D0F03" w:rsidRDefault="00180DA5" w:rsidP="00945A46">
      <w:pPr>
        <w:tabs>
          <w:tab w:val="left" w:pos="5640"/>
        </w:tabs>
        <w:autoSpaceDE w:val="0"/>
        <w:autoSpaceDN w:val="0"/>
        <w:adjustRightInd w:val="0"/>
        <w:rPr>
          <w:rFonts w:ascii="Calibri Light" w:hAnsi="Calibri Light" w:cs="Calibri Light"/>
          <w:sz w:val="22"/>
          <w:szCs w:val="22"/>
          <w:lang w:val="fr-BE"/>
        </w:rPr>
      </w:pPr>
      <w:r w:rsidRPr="000D0F03">
        <w:rPr>
          <w:rFonts w:ascii="Calibri Light" w:hAnsi="Calibri Light" w:cs="Calibri Light"/>
          <w:color w:val="000000"/>
          <w:sz w:val="22"/>
          <w:szCs w:val="22"/>
          <w:lang w:val="fr-BE"/>
        </w:rPr>
        <w:t>Date :</w:t>
      </w:r>
      <w:r w:rsidR="008C70C8" w:rsidRPr="000D0F03">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0D0F03">
            <w:rPr>
              <w:rFonts w:ascii="Calibri Light" w:hAnsi="Calibri Light" w:cs="Calibri Light"/>
              <w:color w:val="808080" w:themeColor="background1" w:themeShade="80"/>
              <w:sz w:val="22"/>
              <w:szCs w:val="22"/>
              <w:lang w:val="fr-BE"/>
            </w:rPr>
            <w:t>Sélectionnez.</w:t>
          </w:r>
        </w:sdtContent>
      </w:sdt>
      <w:r w:rsidRPr="000D0F03">
        <w:rPr>
          <w:rFonts w:ascii="Calibri Light" w:hAnsi="Calibri Light" w:cs="Calibri Light"/>
          <w:color w:val="000000"/>
          <w:sz w:val="22"/>
          <w:szCs w:val="22"/>
          <w:lang w:val="fr-BE"/>
        </w:rPr>
        <w:tab/>
        <w:t>Signature :</w:t>
      </w:r>
    </w:p>
    <w:sectPr w:rsidR="00E4244F" w:rsidRPr="000D0F03"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A8FEE" w14:textId="77777777" w:rsidR="002D7154" w:rsidRDefault="002D7154">
      <w:r>
        <w:separator/>
      </w:r>
    </w:p>
  </w:endnote>
  <w:endnote w:type="continuationSeparator" w:id="0">
    <w:p w14:paraId="2245E564" w14:textId="77777777" w:rsidR="002D7154" w:rsidRDefault="002D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4073F204" w14:textId="09DADD21" w:rsidR="00A97B63" w:rsidRPr="00490A62" w:rsidRDefault="00A91E16">
    <w:pPr>
      <w:pStyle w:val="Pieddepage"/>
      <w:jc w:val="center"/>
      <w:rPr>
        <w:rFonts w:ascii="Calibri" w:hAnsi="Calibri" w:cs="Calibri"/>
        <w:spacing w:val="-10"/>
        <w:sz w:val="16"/>
        <w:szCs w:val="16"/>
        <w:lang w:val="fr-BE"/>
      </w:rPr>
    </w:pPr>
    <w:r>
      <w:rPr>
        <w:rFonts w:ascii="Calibri" w:hAnsi="Calibri" w:cs="Calibri"/>
        <w:spacing w:val="-10"/>
        <w:sz w:val="16"/>
        <w:szCs w:val="16"/>
        <w:lang w:val="fr-BE"/>
      </w:rPr>
      <w:t xml:space="preserve">Direction générale Organisation et Finances – Direction des Ressources Humaines – Courriel : </w:t>
    </w:r>
    <w:hyperlink r:id="rId1" w:history="1">
      <w:r w:rsidR="00CB2065" w:rsidRPr="0005144B">
        <w:rPr>
          <w:rStyle w:val="Lienhypertexte"/>
          <w:rFonts w:ascii="Calibri" w:hAnsi="Calibri" w:cs="Calibri"/>
          <w:spacing w:val="-10"/>
          <w:sz w:val="16"/>
          <w:szCs w:val="16"/>
          <w:lang w:val="fr-BE"/>
        </w:rPr>
        <w:t>recrutement@w-b-e.be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1D0D" w14:textId="77777777" w:rsidR="002D7154" w:rsidRDefault="002D7154">
      <w:r>
        <w:separator/>
      </w:r>
    </w:p>
  </w:footnote>
  <w:footnote w:type="continuationSeparator" w:id="0">
    <w:p w14:paraId="0916018E" w14:textId="77777777" w:rsidR="002D7154" w:rsidRDefault="002D7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D0F03"/>
    <w:rsid w:val="000E28E4"/>
    <w:rsid w:val="000F4A55"/>
    <w:rsid w:val="000F7EC6"/>
    <w:rsid w:val="00101870"/>
    <w:rsid w:val="00106BB7"/>
    <w:rsid w:val="0011312F"/>
    <w:rsid w:val="0011366A"/>
    <w:rsid w:val="00130E0C"/>
    <w:rsid w:val="00132629"/>
    <w:rsid w:val="001500AB"/>
    <w:rsid w:val="00173F5E"/>
    <w:rsid w:val="00174800"/>
    <w:rsid w:val="00180DA5"/>
    <w:rsid w:val="0018208A"/>
    <w:rsid w:val="001824C2"/>
    <w:rsid w:val="0018339C"/>
    <w:rsid w:val="0019042F"/>
    <w:rsid w:val="001B44A2"/>
    <w:rsid w:val="001B5113"/>
    <w:rsid w:val="001D32C4"/>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D7154"/>
    <w:rsid w:val="002E481E"/>
    <w:rsid w:val="002E64AF"/>
    <w:rsid w:val="00314492"/>
    <w:rsid w:val="00317401"/>
    <w:rsid w:val="00317556"/>
    <w:rsid w:val="00326E43"/>
    <w:rsid w:val="00332EAD"/>
    <w:rsid w:val="00350713"/>
    <w:rsid w:val="00351622"/>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47051"/>
    <w:rsid w:val="00462B90"/>
    <w:rsid w:val="00474440"/>
    <w:rsid w:val="004802BD"/>
    <w:rsid w:val="00490A62"/>
    <w:rsid w:val="00497A93"/>
    <w:rsid w:val="004A6CE5"/>
    <w:rsid w:val="004B64E2"/>
    <w:rsid w:val="004C6B97"/>
    <w:rsid w:val="004D2029"/>
    <w:rsid w:val="004D6871"/>
    <w:rsid w:val="004D72B1"/>
    <w:rsid w:val="004E458E"/>
    <w:rsid w:val="00506C53"/>
    <w:rsid w:val="0053196E"/>
    <w:rsid w:val="00533529"/>
    <w:rsid w:val="00540BC6"/>
    <w:rsid w:val="0055123F"/>
    <w:rsid w:val="00552C0A"/>
    <w:rsid w:val="00564FC6"/>
    <w:rsid w:val="00574E9E"/>
    <w:rsid w:val="005A21FF"/>
    <w:rsid w:val="005E211F"/>
    <w:rsid w:val="00611E03"/>
    <w:rsid w:val="00622CCB"/>
    <w:rsid w:val="006332B2"/>
    <w:rsid w:val="00636178"/>
    <w:rsid w:val="00637F4C"/>
    <w:rsid w:val="00646BA2"/>
    <w:rsid w:val="00647040"/>
    <w:rsid w:val="006762C3"/>
    <w:rsid w:val="00677612"/>
    <w:rsid w:val="006800F8"/>
    <w:rsid w:val="00680DA4"/>
    <w:rsid w:val="006974A8"/>
    <w:rsid w:val="006C2D55"/>
    <w:rsid w:val="006C5DFF"/>
    <w:rsid w:val="006C6D0B"/>
    <w:rsid w:val="006D572B"/>
    <w:rsid w:val="006F5D94"/>
    <w:rsid w:val="00707A91"/>
    <w:rsid w:val="00710AC7"/>
    <w:rsid w:val="007124F7"/>
    <w:rsid w:val="00713B54"/>
    <w:rsid w:val="00766FF4"/>
    <w:rsid w:val="00772B2A"/>
    <w:rsid w:val="00775FA6"/>
    <w:rsid w:val="00785AEF"/>
    <w:rsid w:val="007A05DB"/>
    <w:rsid w:val="007A2140"/>
    <w:rsid w:val="007A2A3C"/>
    <w:rsid w:val="007A4B74"/>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903C01"/>
    <w:rsid w:val="00910132"/>
    <w:rsid w:val="0091172B"/>
    <w:rsid w:val="00911741"/>
    <w:rsid w:val="00943AE2"/>
    <w:rsid w:val="00945A46"/>
    <w:rsid w:val="00950B33"/>
    <w:rsid w:val="00962229"/>
    <w:rsid w:val="00966454"/>
    <w:rsid w:val="00973270"/>
    <w:rsid w:val="00994C07"/>
    <w:rsid w:val="009C1884"/>
    <w:rsid w:val="009D3E87"/>
    <w:rsid w:val="009D7475"/>
    <w:rsid w:val="009E763A"/>
    <w:rsid w:val="009F7E26"/>
    <w:rsid w:val="00A06E23"/>
    <w:rsid w:val="00A148E1"/>
    <w:rsid w:val="00A22D2B"/>
    <w:rsid w:val="00A34A14"/>
    <w:rsid w:val="00A43DE7"/>
    <w:rsid w:val="00A52468"/>
    <w:rsid w:val="00A62706"/>
    <w:rsid w:val="00A64855"/>
    <w:rsid w:val="00A86CDB"/>
    <w:rsid w:val="00A91E16"/>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6A46"/>
    <w:rsid w:val="00BA0BC8"/>
    <w:rsid w:val="00BA56AF"/>
    <w:rsid w:val="00BD5FF0"/>
    <w:rsid w:val="00BE7B77"/>
    <w:rsid w:val="00C0074C"/>
    <w:rsid w:val="00C36C96"/>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B2065"/>
    <w:rsid w:val="00CC327D"/>
    <w:rsid w:val="00CE09D6"/>
    <w:rsid w:val="00CE2E0B"/>
    <w:rsid w:val="00CE3004"/>
    <w:rsid w:val="00CF2231"/>
    <w:rsid w:val="00CF78C7"/>
    <w:rsid w:val="00D0774E"/>
    <w:rsid w:val="00D20722"/>
    <w:rsid w:val="00D20F60"/>
    <w:rsid w:val="00D223BB"/>
    <w:rsid w:val="00D2541A"/>
    <w:rsid w:val="00D46282"/>
    <w:rsid w:val="00D50C49"/>
    <w:rsid w:val="00D541DC"/>
    <w:rsid w:val="00D55AE2"/>
    <w:rsid w:val="00D63B8A"/>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F07807"/>
    <w:rsid w:val="00F1141B"/>
    <w:rsid w:val="00F2798B"/>
    <w:rsid w:val="00F328D6"/>
    <w:rsid w:val="00F338D6"/>
    <w:rsid w:val="00F76A5F"/>
    <w:rsid w:val="00F80E5D"/>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32"/>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ecrutem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E93168"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E93168"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E93168"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E93168"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E93168"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E93168"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E93168"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E93168"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E93168"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E93168"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2D028A"/>
    <w:rsid w:val="00321E22"/>
    <w:rsid w:val="004343D6"/>
    <w:rsid w:val="007D6F7E"/>
    <w:rsid w:val="00D94155"/>
    <w:rsid w:val="00E931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D3C66-A23A-405C-ADCA-A1F752D56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8</Pages>
  <Words>580</Words>
  <Characters>3590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4162</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VAN QUICKELBERGHE Sarah</cp:lastModifiedBy>
  <cp:revision>58</cp:revision>
  <cp:lastPrinted>2016-10-24T09:51:00Z</cp:lastPrinted>
  <dcterms:created xsi:type="dcterms:W3CDTF">2022-02-15T09:08:00Z</dcterms:created>
  <dcterms:modified xsi:type="dcterms:W3CDTF">2023-09-14T09:06:00Z</dcterms:modified>
</cp:coreProperties>
</file>